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62CEA6E5" w:rsidR="00C31E4F" w:rsidRPr="003543B3" w:rsidRDefault="00F65DB5" w:rsidP="00D27E5D">
      <w:pPr>
        <w:ind w:firstLine="0"/>
        <w:jc w:val="center"/>
        <w:rPr>
          <w:rFonts w:ascii="Arial" w:hAnsi="Arial" w:cs="Arial"/>
          <w:sz w:val="20"/>
        </w:rPr>
      </w:pPr>
      <w:r>
        <w:rPr>
          <w:rFonts w:ascii="Arial" w:hAnsi="Arial" w:cs="Arial"/>
          <w:sz w:val="20"/>
        </w:rPr>
        <w:t>Сургут</w:t>
      </w:r>
      <w:r w:rsidR="00D345E3" w:rsidRPr="00D53FBF">
        <w:rPr>
          <w:rFonts w:ascii="Arial" w:hAnsi="Arial" w:cs="Arial"/>
          <w:sz w:val="20"/>
        </w:rPr>
        <w:br/>
      </w:r>
      <w:r w:rsidR="00D27E5D" w:rsidRPr="003543B3">
        <w:rPr>
          <w:rFonts w:ascii="Arial" w:hAnsi="Arial" w:cs="Arial"/>
          <w:sz w:val="20"/>
        </w:rPr>
        <w:t>20</w:t>
      </w:r>
      <w:r w:rsidR="00146D2B">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7B5B1916"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E6752B">
        <w:rPr>
          <w:rFonts w:ascii="Arial" w:hAnsi="Arial" w:cs="Arial"/>
          <w:snapToGrid/>
          <w:color w:val="000000"/>
          <w:sz w:val="20"/>
        </w:rPr>
        <w:t xml:space="preserve"> </w:t>
      </w:r>
      <w:r w:rsidR="00F65DB5">
        <w:rPr>
          <w:rFonts w:ascii="Arial" w:hAnsi="Arial" w:cs="Arial"/>
          <w:snapToGrid/>
          <w:color w:val="000000"/>
          <w:sz w:val="20"/>
        </w:rPr>
        <w:t>2</w:t>
      </w:r>
      <w:r w:rsidR="003274C9">
        <w:rPr>
          <w:rFonts w:ascii="Arial" w:hAnsi="Arial" w:cs="Arial"/>
          <w:snapToGrid/>
          <w:color w:val="000000"/>
          <w:sz w:val="20"/>
        </w:rPr>
        <w:t>2</w:t>
      </w:r>
      <w:r w:rsidR="00E6752B">
        <w:rPr>
          <w:rFonts w:ascii="Arial" w:hAnsi="Arial" w:cs="Arial"/>
          <w:snapToGrid/>
          <w:color w:val="000000"/>
          <w:sz w:val="20"/>
        </w:rPr>
        <w:t>/</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от «</w:t>
      </w:r>
      <w:r w:rsidR="00F65DB5">
        <w:rPr>
          <w:rFonts w:ascii="Arial" w:hAnsi="Arial" w:cs="Arial"/>
          <w:snapToGrid/>
          <w:color w:val="000000"/>
          <w:sz w:val="20"/>
        </w:rPr>
        <w:t>12</w:t>
      </w:r>
      <w:r w:rsidR="000C5446" w:rsidRPr="00146D2B">
        <w:rPr>
          <w:rFonts w:ascii="Arial" w:hAnsi="Arial" w:cs="Arial"/>
          <w:snapToGrid/>
          <w:color w:val="000000"/>
          <w:sz w:val="20"/>
        </w:rPr>
        <w:t xml:space="preserve">» </w:t>
      </w:r>
      <w:r w:rsidR="00F65DB5">
        <w:rPr>
          <w:rFonts w:ascii="Arial" w:hAnsi="Arial" w:cs="Arial"/>
          <w:snapToGrid/>
          <w:color w:val="000000"/>
          <w:sz w:val="20"/>
        </w:rPr>
        <w:t>мая</w:t>
      </w:r>
      <w:r w:rsidR="00732101" w:rsidRPr="00146D2B">
        <w:rPr>
          <w:rFonts w:ascii="Arial" w:hAnsi="Arial" w:cs="Arial"/>
          <w:snapToGrid/>
          <w:color w:val="000000"/>
          <w:sz w:val="20"/>
        </w:rPr>
        <w:t xml:space="preserve">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4538EBAC" w:rsidR="00094337" w:rsidRPr="00F65DB5" w:rsidRDefault="003274C9" w:rsidP="004C5F99">
            <w:pPr>
              <w:tabs>
                <w:tab w:val="left" w:pos="142"/>
                <w:tab w:val="left" w:pos="426"/>
                <w:tab w:val="left" w:pos="567"/>
              </w:tabs>
              <w:spacing w:line="240" w:lineRule="auto"/>
              <w:ind w:firstLine="0"/>
              <w:contextualSpacing/>
              <w:jc w:val="left"/>
              <w:rPr>
                <w:rFonts w:ascii="Arial" w:eastAsia="Calibri" w:hAnsi="Arial" w:cs="Arial"/>
                <w:b/>
                <w:snapToGrid/>
                <w:sz w:val="20"/>
                <w:lang w:val="en-US" w:eastAsia="en-US"/>
              </w:rPr>
            </w:pPr>
            <w:r>
              <w:rPr>
                <w:rFonts w:ascii="Arial" w:eastAsia="Calibri" w:hAnsi="Arial" w:cs="Arial"/>
                <w:snapToGrid/>
                <w:sz w:val="20"/>
              </w:rPr>
              <w:t>Система фильтров ФИСДН</w:t>
            </w:r>
            <w:bookmarkStart w:id="4" w:name="_GoBack"/>
            <w:bookmarkEnd w:id="4"/>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605C45CD"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proofErr w:type="spellStart"/>
            <w:r w:rsidRPr="00146D2B">
              <w:rPr>
                <w:rFonts w:ascii="Arial" w:hAnsi="Arial" w:cs="Arial"/>
                <w:sz w:val="20"/>
                <w:lang w:val="en-US"/>
              </w:rPr>
              <w:t>Semenova</w:t>
            </w:r>
            <w:proofErr w:type="spellEnd"/>
            <w:r w:rsidRPr="00146D2B">
              <w:rPr>
                <w:rFonts w:ascii="Arial" w:hAnsi="Arial" w:cs="Arial"/>
                <w:sz w:val="20"/>
              </w:rPr>
              <w:t>_</w:t>
            </w:r>
            <w:r w:rsidRPr="00146D2B">
              <w:rPr>
                <w:rFonts w:ascii="Arial" w:hAnsi="Arial" w:cs="Arial"/>
                <w:sz w:val="20"/>
                <w:lang w:val="en-US"/>
              </w:rPr>
              <w:t>T</w:t>
            </w:r>
            <w:r w:rsidRPr="00146D2B">
              <w:rPr>
                <w:rFonts w:ascii="Arial" w:hAnsi="Arial" w:cs="Arial"/>
                <w:sz w:val="20"/>
              </w:rPr>
              <w:t>@</w:t>
            </w:r>
            <w:proofErr w:type="spellStart"/>
            <w:r w:rsidRPr="00146D2B">
              <w:rPr>
                <w:rFonts w:ascii="Arial" w:hAnsi="Arial" w:cs="Arial"/>
                <w:sz w:val="20"/>
              </w:rPr>
              <w:t>unipro.energy</w:t>
            </w:r>
            <w:proofErr w:type="spellEnd"/>
            <w:r w:rsidR="00D941AA" w:rsidRPr="00146D2B">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468ECCA2"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0" w:history="1">
              <w:r w:rsidRPr="00146D2B">
                <w:rPr>
                  <w:rStyle w:val="af2"/>
                  <w:rFonts w:ascii="Arial" w:hAnsi="Arial" w:cs="Arial"/>
                  <w:sz w:val="20"/>
                  <w:szCs w:val="20"/>
                  <w:lang w:val="en-US" w:eastAsia="en-US"/>
                </w:rPr>
                <w:t>Semenova</w:t>
              </w:r>
              <w:r w:rsidRPr="00146D2B">
                <w:rPr>
                  <w:rStyle w:val="af2"/>
                  <w:rFonts w:ascii="Arial" w:hAnsi="Arial" w:cs="Arial"/>
                  <w:sz w:val="20"/>
                  <w:szCs w:val="20"/>
                  <w:lang w:eastAsia="en-US"/>
                </w:rPr>
                <w:t>_</w:t>
              </w:r>
              <w:r w:rsidRPr="00146D2B">
                <w:rPr>
                  <w:rStyle w:val="af2"/>
                  <w:rFonts w:ascii="Arial" w:hAnsi="Arial" w:cs="Arial"/>
                  <w:sz w:val="20"/>
                  <w:szCs w:val="20"/>
                  <w:lang w:val="en-US" w:eastAsia="en-US"/>
                </w:rPr>
                <w:t>T</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unipro</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energy</w:t>
              </w:r>
            </w:hyperlink>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146D2B">
              <w:rPr>
                <w:rFonts w:ascii="Arial" w:hAnsi="Arial" w:cs="Arial"/>
                <w:sz w:val="20"/>
                <w:szCs w:val="20"/>
              </w:rPr>
              <w:t>т.ч</w:t>
            </w:r>
            <w:proofErr w:type="spellEnd"/>
            <w:r w:rsidRPr="00146D2B">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3274C9"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3274C9"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 xml:space="preserve">Участник должен пройти аккредитацию в базе поставщиков </w:t>
            </w:r>
            <w:proofErr w:type="spellStart"/>
            <w:r w:rsidRPr="00146D2B">
              <w:rPr>
                <w:rFonts w:ascii="Arial" w:hAnsi="Arial" w:cs="Arial"/>
                <w:sz w:val="20"/>
              </w:rPr>
              <w:t>ПАО«Юнипро</w:t>
            </w:r>
            <w:proofErr w:type="spellEnd"/>
            <w:r w:rsidRPr="00146D2B">
              <w:rPr>
                <w:rFonts w:ascii="Arial" w:hAnsi="Arial" w:cs="Arial"/>
                <w:sz w:val="20"/>
              </w:rPr>
              <w:t>»</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3"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2A664943" w14:textId="77777777" w:rsidR="00B620AF" w:rsidRPr="00146D2B" w:rsidRDefault="00B620AF" w:rsidP="00F3026D">
      <w:pPr>
        <w:pStyle w:val="10"/>
        <w:spacing w:before="0" w:after="0" w:line="276" w:lineRule="auto"/>
        <w:jc w:val="both"/>
        <w:rPr>
          <w:rFonts w:cs="Arial"/>
          <w:sz w:val="20"/>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146D2B">
        <w:rPr>
          <w:rFonts w:cs="Arial"/>
          <w:sz w:val="20"/>
        </w:rPr>
        <w:lastRenderedPageBreak/>
        <w:t>Образцы основных форм документов, включаемых в </w:t>
      </w:r>
      <w:bookmarkEnd w:id="5"/>
      <w:bookmarkEnd w:id="6"/>
      <w:bookmarkEnd w:id="7"/>
      <w:bookmarkEnd w:id="8"/>
      <w:bookmarkEnd w:id="9"/>
      <w:r w:rsidRPr="00146D2B">
        <w:rPr>
          <w:rFonts w:cs="Arial"/>
          <w:sz w:val="20"/>
        </w:rPr>
        <w:t>Предложение</w:t>
      </w:r>
      <w:bookmarkEnd w:id="10"/>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w:t>
      </w:r>
      <w:proofErr w:type="spellStart"/>
      <w:r w:rsidR="00430E47" w:rsidRPr="00146D2B">
        <w:rPr>
          <w:rFonts w:ascii="Arial" w:hAnsi="Arial" w:cs="Arial"/>
          <w:color w:val="000000"/>
          <w:sz w:val="20"/>
        </w:rPr>
        <w:t>Юнипро</w:t>
      </w:r>
      <w:proofErr w:type="spellEnd"/>
      <w:r w:rsidR="00430E47" w:rsidRPr="00146D2B">
        <w:rPr>
          <w:rFonts w:ascii="Arial" w:hAnsi="Arial" w:cs="Arial"/>
          <w:color w:val="000000"/>
          <w:sz w:val="20"/>
        </w:rPr>
        <w:t>»</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146D2B">
        <w:rPr>
          <w:rFonts w:ascii="Arial" w:hAnsi="Arial" w:cs="Arial"/>
          <w:sz w:val="20"/>
        </w:rPr>
        <w:t>например</w:t>
      </w:r>
      <w:proofErr w:type="gramEnd"/>
      <w:r w:rsidRPr="00146D2B">
        <w:rPr>
          <w:rFonts w:ascii="Arial" w:hAnsi="Arial" w:cs="Arial"/>
          <w:sz w:val="20"/>
        </w:rPr>
        <w:t>:</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146D2B">
        <w:rPr>
          <w:rFonts w:ascii="Arial" w:hAnsi="Arial" w:cs="Arial"/>
          <w:sz w:val="20"/>
        </w:rPr>
        <w:t>Microsoft</w:t>
      </w:r>
      <w:proofErr w:type="spellEnd"/>
      <w:r w:rsidRPr="00146D2B">
        <w:rPr>
          <w:rFonts w:ascii="Arial" w:hAnsi="Arial" w:cs="Arial"/>
          <w:sz w:val="20"/>
        </w:rPr>
        <w:t xml:space="preserve"> </w:t>
      </w:r>
      <w:proofErr w:type="spellStart"/>
      <w:r w:rsidRPr="00146D2B">
        <w:rPr>
          <w:rFonts w:ascii="Arial" w:hAnsi="Arial" w:cs="Arial"/>
          <w:sz w:val="20"/>
        </w:rPr>
        <w:t>Project</w:t>
      </w:r>
      <w:proofErr w:type="spellEnd"/>
      <w:r w:rsidRPr="00146D2B">
        <w:rPr>
          <w:rFonts w:ascii="Arial" w:hAnsi="Arial" w:cs="Arial"/>
          <w:sz w:val="20"/>
        </w:rPr>
        <w:t xml:space="preserve">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6C9B7C45" w:rsidR="00794A25" w:rsidRDefault="00794A25">
        <w:pPr>
          <w:pStyle w:val="af0"/>
          <w:jc w:val="right"/>
        </w:pPr>
        <w:r>
          <w:fldChar w:fldCharType="begin"/>
        </w:r>
        <w:r>
          <w:instrText xml:space="preserve"> PAGE   \* MERGEFORMAT </w:instrText>
        </w:r>
        <w:r>
          <w:fldChar w:fldCharType="separate"/>
        </w:r>
        <w:r w:rsidR="003274C9">
          <w:rPr>
            <w:noProof/>
          </w:rPr>
          <w:t>6</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689074EA" w:rsidR="00794A25" w:rsidRDefault="00794A25">
        <w:pPr>
          <w:pStyle w:val="af0"/>
          <w:jc w:val="right"/>
        </w:pPr>
        <w:r>
          <w:fldChar w:fldCharType="begin"/>
        </w:r>
        <w:r>
          <w:instrText xml:space="preserve"> PAGE   \* MERGEFORMAT </w:instrText>
        </w:r>
        <w:r>
          <w:fldChar w:fldCharType="separate"/>
        </w:r>
        <w:r w:rsidR="003274C9">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4C9"/>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6752B"/>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5DB5"/>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emenova_T@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76427-D3BA-430C-BCE2-B370471F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2052</Words>
  <Characters>16077</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18093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14</cp:revision>
  <cp:lastPrinted>2019-12-12T05:53:00Z</cp:lastPrinted>
  <dcterms:created xsi:type="dcterms:W3CDTF">2019-12-23T06:34:00Z</dcterms:created>
  <dcterms:modified xsi:type="dcterms:W3CDTF">2020-05-12T12:09:00Z</dcterms:modified>
</cp:coreProperties>
</file>